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99133D">
        <w:rPr>
          <w:b w:val="0"/>
          <w:lang w:val="ru-RU"/>
        </w:rPr>
        <w:t>«</w:t>
      </w:r>
      <w:proofErr w:type="gramStart"/>
      <w:r w:rsidR="0099133D">
        <w:rPr>
          <w:b w:val="0"/>
          <w:lang w:val="ru-RU"/>
        </w:rPr>
        <w:t>16»лютого</w:t>
      </w:r>
      <w:proofErr w:type="gramEnd"/>
      <w:r w:rsidR="0099133D">
        <w:rPr>
          <w:b w:val="0"/>
          <w:lang w:val="ru-RU"/>
        </w:rPr>
        <w:t xml:space="preserve"> 2022 р № 48</w:t>
      </w:r>
      <w:bookmarkStart w:id="0" w:name="_GoBack"/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9B4B3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Соборна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9B4B36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38, м. Жмеринка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r w:rsidR="00F754F2">
        <w:rPr>
          <w:sz w:val="28"/>
          <w:szCs w:val="28"/>
          <w:u w:val="single"/>
          <w:lang w:val="uk-UA"/>
        </w:rPr>
        <w:t>Соборна</w:t>
      </w:r>
      <w:r w:rsidR="00790297">
        <w:rPr>
          <w:sz w:val="28"/>
          <w:szCs w:val="28"/>
          <w:u w:val="single"/>
          <w:lang w:val="uk-UA"/>
        </w:rPr>
        <w:t xml:space="preserve">, </w:t>
      </w:r>
      <w:r w:rsidR="00F754F2">
        <w:rPr>
          <w:sz w:val="28"/>
          <w:szCs w:val="28"/>
          <w:u w:val="single"/>
          <w:lang w:val="uk-UA"/>
        </w:rPr>
        <w:t>38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1D1237">
        <w:rPr>
          <w:color w:val="000000"/>
          <w:sz w:val="28"/>
          <w:szCs w:val="28"/>
          <w:lang w:val="uk-UA"/>
        </w:rPr>
        <w:t xml:space="preserve"> Комарова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F754F2">
        <w:rPr>
          <w:b/>
          <w:color w:val="000000"/>
          <w:spacing w:val="4"/>
          <w:sz w:val="28"/>
          <w:szCs w:val="28"/>
          <w:lang w:val="uk-UA"/>
        </w:rPr>
        <w:t>Соборна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 w:rsidR="00F754F2">
        <w:rPr>
          <w:b/>
          <w:color w:val="000000"/>
          <w:spacing w:val="4"/>
          <w:sz w:val="28"/>
          <w:szCs w:val="28"/>
          <w:lang w:val="uk-UA"/>
        </w:rPr>
        <w:t>38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706590177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706590178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706590179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706590180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790297">
        <w:rPr>
          <w:sz w:val="28"/>
          <w:szCs w:val="28"/>
          <w:lang w:val="uk-UA"/>
        </w:rPr>
        <w:t>4</w:t>
      </w:r>
      <w:r w:rsidR="00A63361" w:rsidRPr="00A76084">
        <w:rPr>
          <w:sz w:val="28"/>
          <w:szCs w:val="28"/>
          <w:lang w:val="uk-UA"/>
        </w:rPr>
        <w:t>(0,35+1)=</w:t>
      </w:r>
      <w:r w:rsidR="00790297">
        <w:rPr>
          <w:sz w:val="28"/>
          <w:szCs w:val="28"/>
          <w:lang w:val="uk-UA"/>
        </w:rPr>
        <w:t>7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790297">
        <w:rPr>
          <w:sz w:val="28"/>
          <w:szCs w:val="28"/>
          <w:lang w:val="uk-UA"/>
        </w:rPr>
        <w:t xml:space="preserve">15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706590181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4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790297">
        <w:rPr>
          <w:color w:val="000000"/>
          <w:sz w:val="28"/>
          <w:szCs w:val="28"/>
          <w:lang w:val="uk-UA"/>
        </w:rPr>
        <w:t>7</w:t>
      </w:r>
      <w:r w:rsidR="0039437E">
        <w:rPr>
          <w:color w:val="000000"/>
          <w:sz w:val="28"/>
          <w:szCs w:val="28"/>
          <w:lang w:val="uk-UA"/>
        </w:rPr>
        <w:t>,</w:t>
      </w:r>
      <w:r w:rsidR="00790297">
        <w:rPr>
          <w:color w:val="000000"/>
          <w:sz w:val="28"/>
          <w:szCs w:val="28"/>
          <w:lang w:val="uk-UA"/>
        </w:rPr>
        <w:t>1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790297">
        <w:rPr>
          <w:color w:val="000000"/>
          <w:sz w:val="28"/>
          <w:szCs w:val="28"/>
          <w:lang w:val="uk-UA"/>
        </w:rPr>
        <w:t>51,1</w:t>
      </w:r>
      <w:r w:rsidR="00583F73">
        <w:rPr>
          <w:color w:val="000000"/>
          <w:sz w:val="28"/>
          <w:szCs w:val="28"/>
          <w:lang w:val="uk-UA"/>
        </w:rPr>
        <w:t>5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790297">
        <w:rPr>
          <w:color w:val="000000"/>
          <w:sz w:val="28"/>
          <w:szCs w:val="28"/>
          <w:lang w:val="uk-UA"/>
        </w:rPr>
        <w:t>4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proofErr w:type="spellStart"/>
      <w:r w:rsidR="006E317E">
        <w:rPr>
          <w:b/>
          <w:sz w:val="28"/>
          <w:szCs w:val="28"/>
          <w:lang w:val="uk-UA"/>
        </w:rPr>
        <w:t>Т.Гуйван</w:t>
      </w:r>
      <w:proofErr w:type="spellEnd"/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E87313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Соборна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E87313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38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5BA" w:rsidRDefault="00F475BA">
      <w:r>
        <w:separator/>
      </w:r>
    </w:p>
  </w:endnote>
  <w:endnote w:type="continuationSeparator" w:id="0">
    <w:p w:rsidR="00F475BA" w:rsidRDefault="00F4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5BA" w:rsidRDefault="00F475BA">
      <w:r>
        <w:separator/>
      </w:r>
    </w:p>
  </w:footnote>
  <w:footnote w:type="continuationSeparator" w:id="0">
    <w:p w:rsidR="00F475BA" w:rsidRDefault="00F4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127A55"/>
    <w:rsid w:val="00132B23"/>
    <w:rsid w:val="0014002A"/>
    <w:rsid w:val="00175F55"/>
    <w:rsid w:val="001941B8"/>
    <w:rsid w:val="001B6E64"/>
    <w:rsid w:val="001C025E"/>
    <w:rsid w:val="001D059B"/>
    <w:rsid w:val="001D1237"/>
    <w:rsid w:val="001E2E05"/>
    <w:rsid w:val="001F4404"/>
    <w:rsid w:val="002030E8"/>
    <w:rsid w:val="00216EB3"/>
    <w:rsid w:val="0022219C"/>
    <w:rsid w:val="00223E8A"/>
    <w:rsid w:val="002243EA"/>
    <w:rsid w:val="002253EB"/>
    <w:rsid w:val="0024385B"/>
    <w:rsid w:val="002743C5"/>
    <w:rsid w:val="00277944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9133D"/>
    <w:rsid w:val="009A3CFF"/>
    <w:rsid w:val="009B484A"/>
    <w:rsid w:val="009B4B36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4A61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33216"/>
    <w:rsid w:val="00D34D0D"/>
    <w:rsid w:val="00D643AE"/>
    <w:rsid w:val="00D73399"/>
    <w:rsid w:val="00D735BC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87313"/>
    <w:rsid w:val="00EA3A27"/>
    <w:rsid w:val="00EA64A9"/>
    <w:rsid w:val="00EF628F"/>
    <w:rsid w:val="00F04388"/>
    <w:rsid w:val="00F1052B"/>
    <w:rsid w:val="00F1209B"/>
    <w:rsid w:val="00F16467"/>
    <w:rsid w:val="00F405E7"/>
    <w:rsid w:val="00F475BA"/>
    <w:rsid w:val="00F61FFD"/>
    <w:rsid w:val="00F754F2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C9204AC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3AF08-7937-4B2F-BFC7-C6B5519D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21</cp:revision>
  <cp:lastPrinted>2020-09-01T12:33:00Z</cp:lastPrinted>
  <dcterms:created xsi:type="dcterms:W3CDTF">2020-03-12T10:47:00Z</dcterms:created>
  <dcterms:modified xsi:type="dcterms:W3CDTF">2022-02-17T06:03:00Z</dcterms:modified>
</cp:coreProperties>
</file>